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108" w:right="419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503" w:right="4583" w:hanging="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Widener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ni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19013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490" w:right="4571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610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499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46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99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ice)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149" w:right="4229"/>
      </w:pPr>
      <w:r>
        <w:rPr>
          <w:rFonts w:cs="Times New Roman" w:hAnsi="Times New Roman" w:eastAsia="Times New Roman" w:ascii="Times New Roman"/>
          <w:b/>
          <w:color w:val="3366CC"/>
          <w:w w:val="99"/>
          <w:position w:val="-1"/>
          <w:sz w:val="20"/>
          <w:szCs w:val="20"/>
        </w:rPr>
      </w:r>
      <w:hyperlink r:id="rId5">
        <w:r>
          <w:rPr>
            <w:rFonts w:cs="Times New Roman" w:hAnsi="Times New Roman" w:eastAsia="Times New Roman" w:ascii="Times New Roman"/>
            <w:b/>
            <w:color w:val="3366CC"/>
            <w:spacing w:val="-5"/>
            <w:w w:val="99"/>
            <w:position w:val="-1"/>
            <w:sz w:val="20"/>
            <w:szCs w:val="20"/>
            <w:u w:val="thick" w:color="3366CC"/>
          </w:rPr>
          <w:t>m</w:t>
        </w:r>
        <w:r>
          <w:rPr>
            <w:rFonts w:cs="Times New Roman" w:hAnsi="Times New Roman" w:eastAsia="Times New Roman" w:ascii="Times New Roman"/>
            <w:b/>
            <w:color w:val="3366CC"/>
            <w:spacing w:val="-5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  <w:t>v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b</w:t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  <w:t>o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l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  <w:t>t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  <w:t>o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2"/>
            <w:w w:val="99"/>
            <w:position w:val="-1"/>
            <w:sz w:val="20"/>
            <w:szCs w:val="20"/>
            <w:u w:val="thick" w:color="3366CC"/>
          </w:rPr>
          <w:t>n</w:t>
        </w:r>
        <w:r>
          <w:rPr>
            <w:rFonts w:cs="Times New Roman" w:hAnsi="Times New Roman" w:eastAsia="Times New Roman" w:ascii="Times New Roman"/>
            <w:b/>
            <w:color w:val="3366CC"/>
            <w:spacing w:val="2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2"/>
            <w:w w:val="99"/>
            <w:position w:val="-1"/>
            <w:sz w:val="20"/>
            <w:szCs w:val="20"/>
            <w:u w:val="thick" w:color="3366CC"/>
          </w:rPr>
          <w:t>@</w:t>
        </w:r>
        <w:r>
          <w:rPr>
            <w:rFonts w:cs="Times New Roman" w:hAnsi="Times New Roman" w:eastAsia="Times New Roman" w:ascii="Times New Roman"/>
            <w:b/>
            <w:color w:val="3366CC"/>
            <w:spacing w:val="2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-3"/>
            <w:w w:val="99"/>
            <w:position w:val="-1"/>
            <w:sz w:val="20"/>
            <w:szCs w:val="20"/>
            <w:u w:val="thick" w:color="3366CC"/>
          </w:rPr>
          <w:t>m</w:t>
        </w:r>
        <w:r>
          <w:rPr>
            <w:rFonts w:cs="Times New Roman" w:hAnsi="Times New Roman" w:eastAsia="Times New Roman" w:ascii="Times New Roman"/>
            <w:b/>
            <w:color w:val="3366CC"/>
            <w:spacing w:val="-3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  <w:t>a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il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  <w:t>.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3"/>
            <w:w w:val="99"/>
            <w:position w:val="-1"/>
            <w:sz w:val="20"/>
            <w:szCs w:val="20"/>
            <w:u w:val="thick" w:color="3366CC"/>
          </w:rPr>
          <w:t>w</w:t>
        </w:r>
        <w:r>
          <w:rPr>
            <w:rFonts w:cs="Times New Roman" w:hAnsi="Times New Roman" w:eastAsia="Times New Roman" w:ascii="Times New Roman"/>
            <w:b/>
            <w:color w:val="3366CC"/>
            <w:spacing w:val="3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id</w:t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e</w:t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n</w:t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e</w:t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r</w:t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  <w:t>.</w:t>
        </w:r>
        <w:r>
          <w:rPr>
            <w:rFonts w:cs="Times New Roman" w:hAnsi="Times New Roman" w:eastAsia="Times New Roman" w:ascii="Times New Roman"/>
            <w:b/>
            <w:color w:val="3366CC"/>
            <w:spacing w:val="1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e</w:t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2"/>
            <w:w w:val="99"/>
            <w:position w:val="-1"/>
            <w:sz w:val="20"/>
            <w:szCs w:val="20"/>
            <w:u w:val="thick" w:color="3366CC"/>
          </w:rPr>
          <w:t>d</w:t>
        </w:r>
        <w:r>
          <w:rPr>
            <w:rFonts w:cs="Times New Roman" w:hAnsi="Times New Roman" w:eastAsia="Times New Roman" w:ascii="Times New Roman"/>
            <w:b/>
            <w:color w:val="3366CC"/>
            <w:spacing w:val="2"/>
            <w:w w:val="99"/>
            <w:position w:val="-1"/>
            <w:sz w:val="20"/>
            <w:szCs w:val="20"/>
            <w:u w:val="thick" w:color="3366CC"/>
          </w:rPr>
        </w:r>
        <w:r>
          <w:rPr>
            <w:rFonts w:cs="Times New Roman" w:hAnsi="Times New Roman" w:eastAsia="Times New Roman" w:ascii="Times New Roman"/>
            <w:b/>
            <w:color w:val="3366CC"/>
            <w:spacing w:val="0"/>
            <w:w w:val="99"/>
            <w:position w:val="-1"/>
            <w:sz w:val="20"/>
            <w:szCs w:val="20"/>
            <w:u w:val="thick" w:color="3366CC"/>
          </w:rPr>
          <w:t>u</w:t>
        </w:r>
      </w:hyperlink>
      <w:r>
        <w:rPr>
          <w:rFonts w:cs="Times New Roman" w:hAnsi="Times New Roman" w:eastAsia="Times New Roman" w:ascii="Times New Roman"/>
          <w:b/>
          <w:color w:val="3366CC"/>
          <w:spacing w:val="0"/>
          <w:w w:val="99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Shenandoah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M.Ed.,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1978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ppe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sburg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1997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5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55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dhood,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75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5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5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®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1504" w:right="721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APPOIN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  <w:sectPr>
          <w:pgNumType w:start="1"/>
          <w:pgMar w:header="740" w:footer="0" w:top="980" w:bottom="280" w:left="1700" w:right="620"/>
          <w:head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12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0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480"/>
        <w:ind w:left="1200" w:right="3549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9"/>
        <w:ind w:left="120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l—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008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ARCH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2007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rti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Jo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011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Suppo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cce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 w:right="1768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urn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Lear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76.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Non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bli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atio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ure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dp.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 w:right="1190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Pope,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cher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ev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dp.o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dp.o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 w:right="1218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rch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2007.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Read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  <w:sectPr>
          <w:pgMar w:header="740" w:footer="0" w:top="980" w:bottom="280" w:left="1680" w:right="620"/>
          <w:pgSz w:w="12240" w:h="15840"/>
        </w:sectPr>
      </w:pP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007.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tatio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th</w:t>
      </w:r>
      <w:r>
        <w:rPr>
          <w:rFonts w:cs="Times New Roman" w:hAnsi="Times New Roman" w:eastAsia="Times New Roman" w:ascii="Times New Roman"/>
          <w:spacing w:val="17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nnual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s’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 w:right="1309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011)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i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Techn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que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 w:right="1245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S.P.,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ek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add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eac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uns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 w:right="1639" w:hanging="7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erbs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oux,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Prepar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eracy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</w:t>
      </w:r>
      <w:r>
        <w:rPr>
          <w:rFonts w:cs="Times New Roman" w:hAnsi="Times New Roman" w:eastAsia="Times New Roman" w:ascii="Times New Roman"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Leade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and.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28"/>
        <w:ind w:left="820" w:right="1311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ers: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epa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i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cand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eep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racy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position w:val="1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position w:val="1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nnual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 w:right="1444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Phon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ess,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cy: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ork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911" w:right="1787" w:hanging="81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ege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perso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nel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scuss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par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onnel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009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820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 w:right="1437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i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equ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supe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TION/TH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 w:right="3363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ndistis,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mpoi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ntonis,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  <w:sectPr>
          <w:pgMar w:header="740" w:footer="0" w:top="980" w:bottom="280" w:left="1700" w:right="620"/>
          <w:pgSz w:w="12240" w:h="1584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ntin,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ohnson,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dosh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 w:right="1607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ittl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4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40" w:right="6727" w:hanging="7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EAC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840" w:right="2571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RVICE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eak</w:t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ssio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8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2010-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hool/Univ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l—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80" w:right="1208" w:hanging="21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260" w:val="left"/>
        </w:tabs>
        <w:jc w:val="left"/>
        <w:spacing w:lineRule="exact" w:line="240"/>
        <w:ind w:left="2280" w:right="1234" w:hanging="21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eden.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ocacy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Penns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rsity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  <w:sectPr>
          <w:pgMar w:header="740" w:footer="0" w:top="980" w:bottom="280" w:left="1680" w:right="620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Task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ce—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s—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820" w:right="497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</w:p>
    <w:sectPr>
      <w:pgMar w:header="740" w:footer="0" w:top="980" w:bottom="280" w:left="1700" w:right="620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88.36pt;margin-top:36.1439pt;width:34.64pt;height:14pt;mso-position-horizontal-relative:page;mso-position-vertical-relative:page;z-index:-22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4"/>
                    <w:szCs w:val="24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olton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68.96pt;margin-top:35.9854pt;width:8.98pt;height:11.96pt;mso-position-horizontal-relative:page;mso-position-vertical-relative:page;z-index:-22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hyperlink" Target="mailto:mvbolton@mail.widener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